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1728A" w14:textId="77777777" w:rsidR="003825B4" w:rsidRPr="00BA17F6" w:rsidRDefault="003825B4" w:rsidP="00BA17F6">
      <w:pPr>
        <w:rPr>
          <w:rFonts w:asciiTheme="minorHAnsi" w:hAnsiTheme="minorHAnsi" w:cstheme="minorHAnsi"/>
          <w:sz w:val="22"/>
          <w:szCs w:val="22"/>
        </w:rPr>
      </w:pPr>
    </w:p>
    <w:p w14:paraId="25D41664" w14:textId="77777777" w:rsidR="003825B4" w:rsidRPr="00BA17F6" w:rsidRDefault="003825B4" w:rsidP="00BA17F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46BB05A" w14:textId="77777777" w:rsidR="003825B4" w:rsidRPr="00BA17F6" w:rsidRDefault="00BA17F6" w:rsidP="00BA17F6">
      <w:pPr>
        <w:spacing w:before="24"/>
        <w:ind w:left="3471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HE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ESU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LE</w:t>
      </w:r>
    </w:p>
    <w:p w14:paraId="0541FE90" w14:textId="77777777" w:rsidR="00BA17F6" w:rsidRPr="00BA17F6" w:rsidRDefault="00BA17F6" w:rsidP="00BA17F6">
      <w:pPr>
        <w:ind w:left="100"/>
        <w:rPr>
          <w:rFonts w:asciiTheme="minorHAnsi" w:hAnsiTheme="minorHAnsi" w:cstheme="minorHAnsi"/>
          <w:sz w:val="22"/>
          <w:szCs w:val="22"/>
        </w:rPr>
      </w:pPr>
    </w:p>
    <w:p w14:paraId="668C7F7F" w14:textId="23ACA0BF" w:rsidR="00BA17F6" w:rsidRPr="00BA17F6" w:rsidRDefault="00BA17F6" w:rsidP="00BA17F6">
      <w:pPr>
        <w:ind w:left="100"/>
        <w:rPr>
          <w:rFonts w:asciiTheme="minorHAnsi" w:hAnsiTheme="minorHAnsi" w:cstheme="minorHAnsi"/>
          <w:sz w:val="22"/>
          <w:szCs w:val="22"/>
        </w:rPr>
      </w:pPr>
      <w:r w:rsidRPr="00BA17F6">
        <w:rPr>
          <w:rFonts w:asciiTheme="minorHAnsi" w:hAnsiTheme="minorHAnsi" w:cstheme="minorHAnsi"/>
          <w:sz w:val="22"/>
          <w:szCs w:val="22"/>
        </w:rPr>
        <w:t>Bo Freeman</w:t>
      </w:r>
    </w:p>
    <w:p w14:paraId="0BEB670D" w14:textId="4FCF80C9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ob</w:t>
      </w:r>
      <w:r w:rsidRPr="00BA17F6">
        <w:rPr>
          <w:rFonts w:asciiTheme="minorHAnsi" w:eastAsia="Arial" w:hAnsiTheme="minorHAnsi" w:cstheme="minorHAnsi"/>
          <w:sz w:val="22"/>
          <w:szCs w:val="22"/>
        </w:rPr>
        <w:t>il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>: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+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BA17F6">
        <w:rPr>
          <w:rFonts w:asciiTheme="minorHAnsi" w:eastAsia="Arial" w:hAnsiTheme="minorHAnsi" w:cstheme="minorHAnsi"/>
          <w:sz w:val="22"/>
          <w:szCs w:val="22"/>
        </w:rPr>
        <w:t>1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-92xxx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xx</w:t>
      </w:r>
      <w:r w:rsidRPr="00BA17F6">
        <w:rPr>
          <w:rFonts w:asciiTheme="minorHAnsi" w:eastAsia="Arial" w:hAnsiTheme="minorHAnsi" w:cstheme="minorHAnsi"/>
          <w:sz w:val="22"/>
          <w:szCs w:val="22"/>
        </w:rPr>
        <w:t>x</w:t>
      </w:r>
    </w:p>
    <w:p w14:paraId="60DD079B" w14:textId="69A40AFE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>il: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color w:val="006598"/>
          <w:spacing w:val="-1"/>
          <w:sz w:val="22"/>
          <w:szCs w:val="22"/>
        </w:rPr>
        <w:t>freeman@gmail.com</w:t>
      </w:r>
    </w:p>
    <w:p w14:paraId="1A79B3C1" w14:textId="77777777" w:rsidR="003825B4" w:rsidRPr="00BA17F6" w:rsidRDefault="003825B4" w:rsidP="00BA17F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E2F2F1A" w14:textId="47502A4E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EE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R O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BJ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IV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32EE132" w14:textId="77777777" w:rsidR="003825B4" w:rsidRPr="00BA17F6" w:rsidRDefault="00BA17F6" w:rsidP="00BA17F6">
      <w:pPr>
        <w:ind w:left="100" w:right="74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A17F6">
        <w:rPr>
          <w:rFonts w:asciiTheme="minorHAnsi" w:eastAsia="Arial" w:hAnsiTheme="minorHAnsi" w:cstheme="minorHAnsi"/>
          <w:sz w:val="22"/>
          <w:szCs w:val="22"/>
        </w:rPr>
        <w:t>ing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aree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ili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z w:val="22"/>
          <w:szCs w:val="22"/>
        </w:rPr>
        <w:t>y</w:t>
      </w:r>
      <w:r w:rsidRPr="00BA17F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no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A17F6">
        <w:rPr>
          <w:rFonts w:asciiTheme="minorHAnsi" w:eastAsia="Arial" w:hAnsiTheme="minorHAnsi" w:cstheme="minorHAnsi"/>
          <w:sz w:val="22"/>
          <w:szCs w:val="22"/>
        </w:rPr>
        <w:t>le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dge</w:t>
      </w:r>
      <w:r w:rsidRPr="00BA17F6">
        <w:rPr>
          <w:rFonts w:asciiTheme="minorHAnsi" w:eastAsia="Arial" w:hAnsiTheme="minorHAnsi" w:cstheme="minorHAnsi"/>
          <w:sz w:val="22"/>
          <w:szCs w:val="22"/>
        </w:rPr>
        <w:t>,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ona</w:t>
      </w:r>
      <w:r w:rsidRPr="00BA17F6">
        <w:rPr>
          <w:rFonts w:asciiTheme="minorHAnsi" w:eastAsia="Arial" w:hAnsiTheme="minorHAnsi" w:cstheme="minorHAnsi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A17F6">
        <w:rPr>
          <w:rFonts w:asciiTheme="minorHAnsi" w:eastAsia="Arial" w:hAnsiTheme="minorHAnsi" w:cstheme="minorHAnsi"/>
          <w:sz w:val="22"/>
          <w:szCs w:val="22"/>
        </w:rPr>
        <w:t>il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ga</w:t>
      </w:r>
      <w:r w:rsidRPr="00BA17F6">
        <w:rPr>
          <w:rFonts w:asciiTheme="minorHAnsi" w:eastAsia="Arial" w:hAnsiTheme="minorHAnsi" w:cstheme="minorHAnsi"/>
          <w:sz w:val="22"/>
          <w:szCs w:val="22"/>
        </w:rPr>
        <w:t>in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prehe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under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and</w:t>
      </w:r>
      <w:r w:rsidRPr="00BA17F6">
        <w:rPr>
          <w:rFonts w:asciiTheme="minorHAnsi" w:eastAsia="Arial" w:hAnsiTheme="minorHAnsi" w:cstheme="minorHAnsi"/>
          <w:sz w:val="22"/>
          <w:szCs w:val="22"/>
        </w:rPr>
        <w:t>ing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>t 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epu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organ</w:t>
      </w:r>
      <w:r w:rsidRPr="00BA17F6">
        <w:rPr>
          <w:rFonts w:asciiTheme="minorHAnsi" w:eastAsia="Arial" w:hAnsiTheme="minorHAnsi" w:cstheme="minorHAnsi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za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ion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pon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BA17F6">
        <w:rPr>
          <w:rFonts w:asciiTheme="minorHAnsi" w:eastAsia="Arial" w:hAnsiTheme="minorHAnsi" w:cstheme="minorHAnsi"/>
          <w:sz w:val="22"/>
          <w:szCs w:val="22"/>
        </w:rPr>
        <w:t>ili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y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z w:val="22"/>
          <w:szCs w:val="22"/>
        </w:rPr>
        <w:t>ib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>ig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A17F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8821275" w14:textId="77777777" w:rsidR="003825B4" w:rsidRPr="00BA17F6" w:rsidRDefault="003825B4" w:rsidP="00BA17F6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CD0C5BA" w14:textId="1AD1477F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C</w:t>
      </w:r>
    </w:p>
    <w:p w14:paraId="003E40F9" w14:textId="77777777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BA17F6">
        <w:rPr>
          <w:rFonts w:asciiTheme="minorHAnsi" w:eastAsia="Arial" w:hAnsiTheme="minorHAnsi" w:cstheme="minorHAnsi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BA17F6">
        <w:rPr>
          <w:rFonts w:asciiTheme="minorHAnsi" w:eastAsia="Arial" w:hAnsiTheme="minorHAnsi" w:cstheme="minorHAnsi"/>
          <w:sz w:val="22"/>
          <w:szCs w:val="22"/>
        </w:rPr>
        <w:t>Fin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&amp;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HR</w:t>
      </w:r>
      <w:r w:rsidRPr="00BA17F6">
        <w:rPr>
          <w:rFonts w:asciiTheme="minorHAnsi" w:eastAsia="Arial" w:hAnsiTheme="minorHAnsi" w:cstheme="minorHAnsi"/>
          <w:sz w:val="22"/>
          <w:szCs w:val="22"/>
        </w:rPr>
        <w:t>)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BA17F6">
        <w:rPr>
          <w:rFonts w:asciiTheme="minorHAnsi" w:eastAsia="Arial" w:hAnsiTheme="minorHAnsi" w:cstheme="minorHAnsi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XXXX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A17F6">
        <w:rPr>
          <w:rFonts w:asciiTheme="minorHAnsi" w:eastAsia="Arial" w:hAnsiTheme="minorHAnsi" w:cstheme="minorHAnsi"/>
          <w:sz w:val="22"/>
          <w:szCs w:val="22"/>
        </w:rPr>
        <w:t>X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BA17F6">
        <w:rPr>
          <w:rFonts w:asciiTheme="minorHAnsi" w:eastAsia="Arial" w:hAnsiTheme="minorHAnsi" w:cstheme="minorHAnsi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ngg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hno</w:t>
      </w:r>
      <w:r w:rsidRPr="00BA17F6">
        <w:rPr>
          <w:rFonts w:asciiTheme="minorHAnsi" w:eastAsia="Arial" w:hAnsiTheme="minorHAnsi" w:cstheme="minorHAnsi"/>
          <w:sz w:val="22"/>
          <w:szCs w:val="22"/>
        </w:rPr>
        <w:t>lo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gy</w:t>
      </w:r>
      <w:r w:rsidRPr="00BA17F6">
        <w:rPr>
          <w:rFonts w:asciiTheme="minorHAnsi" w:eastAsia="Arial" w:hAnsiTheme="minorHAnsi" w:cstheme="minorHAnsi"/>
          <w:sz w:val="22"/>
          <w:szCs w:val="22"/>
        </w:rPr>
        <w:t>,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XXXX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Aff</w:t>
      </w:r>
      <w:r w:rsidRPr="00BA17F6">
        <w:rPr>
          <w:rFonts w:asciiTheme="minorHAnsi" w:eastAsia="Arial" w:hAnsiTheme="minorHAnsi" w:cstheme="minorHAnsi"/>
          <w:sz w:val="22"/>
          <w:szCs w:val="22"/>
        </w:rPr>
        <w:t>iliat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XXX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XX</w:t>
      </w:r>
      <w:r w:rsidRPr="00BA17F6">
        <w:rPr>
          <w:rFonts w:asciiTheme="minorHAnsi" w:eastAsia="Arial" w:hAnsiTheme="minorHAnsi" w:cstheme="minorHAnsi"/>
          <w:sz w:val="22"/>
          <w:szCs w:val="22"/>
        </w:rPr>
        <w:t>) &amp;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BA17F6">
        <w:rPr>
          <w:rFonts w:asciiTheme="minorHAnsi" w:eastAsia="Arial" w:hAnsiTheme="minorHAnsi" w:cstheme="minorHAnsi"/>
          <w:sz w:val="22"/>
          <w:szCs w:val="22"/>
        </w:rPr>
        <w:t>%</w:t>
      </w:r>
    </w:p>
    <w:p w14:paraId="7BC013F7" w14:textId="69B08F60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A17F6">
        <w:rPr>
          <w:rFonts w:asciiTheme="minorHAnsi" w:eastAsia="Arial" w:hAnsiTheme="minorHAnsi" w:cstheme="minorHAnsi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ill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2n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year</w:t>
      </w:r>
      <w:r w:rsidRPr="00BA17F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2CADAE7" w14:textId="77777777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B.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xxx</w:t>
      </w:r>
      <w:r w:rsidRPr="00BA17F6">
        <w:rPr>
          <w:rFonts w:asciiTheme="minorHAnsi" w:eastAsia="Arial" w:hAnsiTheme="minorHAnsi" w:cstheme="minorHAnsi"/>
          <w:sz w:val="22"/>
          <w:szCs w:val="22"/>
        </w:rPr>
        <w:t>x in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A17F6">
        <w:rPr>
          <w:rFonts w:asciiTheme="minorHAnsi" w:eastAsia="Arial" w:hAnsiTheme="minorHAnsi" w:cstheme="minorHAnsi"/>
          <w:sz w:val="22"/>
          <w:szCs w:val="22"/>
        </w:rPr>
        <w:t>.</w:t>
      </w:r>
    </w:p>
    <w:p w14:paraId="0B3C8040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12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xxx</w:t>
      </w:r>
      <w:r w:rsidRPr="00BA17F6">
        <w:rPr>
          <w:rFonts w:asciiTheme="minorHAnsi" w:eastAsia="Arial" w:hAnsiTheme="minorHAnsi" w:cstheme="minorHAnsi"/>
          <w:sz w:val="22"/>
          <w:szCs w:val="22"/>
        </w:rPr>
        <w:t>x in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2007</w:t>
      </w:r>
      <w:r w:rsidRPr="00BA17F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B10D0CC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10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xxx</w:t>
      </w:r>
      <w:r w:rsidRPr="00BA17F6">
        <w:rPr>
          <w:rFonts w:asciiTheme="minorHAnsi" w:eastAsia="Arial" w:hAnsiTheme="minorHAnsi" w:cstheme="minorHAnsi"/>
          <w:sz w:val="22"/>
          <w:szCs w:val="22"/>
        </w:rPr>
        <w:t>x in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2005</w:t>
      </w:r>
      <w:r w:rsidRPr="00BA17F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26E8C4" w14:textId="77777777" w:rsidR="003825B4" w:rsidRPr="00BA17F6" w:rsidRDefault="003825B4" w:rsidP="00BA17F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7BECB70" w14:textId="0B218C5B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CR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LS</w:t>
      </w:r>
    </w:p>
    <w:p w14:paraId="7D8F669E" w14:textId="77777777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z w:val="22"/>
          <w:szCs w:val="22"/>
        </w:rPr>
        <w:t>OS:</w:t>
      </w:r>
    </w:p>
    <w:p w14:paraId="0160C0ED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BA17F6">
        <w:rPr>
          <w:rFonts w:asciiTheme="minorHAnsi" w:eastAsia="Arial" w:hAnsiTheme="minorHAnsi" w:cstheme="minorHAnsi"/>
          <w:sz w:val="22"/>
          <w:szCs w:val="22"/>
        </w:rPr>
        <w:t>in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A17F6">
        <w:rPr>
          <w:rFonts w:asciiTheme="minorHAnsi" w:eastAsia="Arial" w:hAnsiTheme="minorHAnsi" w:cstheme="minorHAnsi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2000</w:t>
      </w:r>
      <w:r w:rsidRPr="00BA17F6">
        <w:rPr>
          <w:rFonts w:asciiTheme="minorHAnsi" w:eastAsia="Arial" w:hAnsiTheme="minorHAnsi" w:cstheme="minorHAnsi"/>
          <w:sz w:val="22"/>
          <w:szCs w:val="22"/>
        </w:rPr>
        <w:t>,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z w:val="22"/>
          <w:szCs w:val="22"/>
        </w:rPr>
        <w:t>,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A17F6">
        <w:rPr>
          <w:rFonts w:asciiTheme="minorHAnsi" w:eastAsia="Arial" w:hAnsiTheme="minorHAnsi" w:cstheme="minorHAnsi"/>
          <w:sz w:val="22"/>
          <w:szCs w:val="22"/>
        </w:rPr>
        <w:t>in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A17F6">
        <w:rPr>
          <w:rFonts w:asciiTheme="minorHAnsi" w:eastAsia="Arial" w:hAnsiTheme="minorHAnsi" w:cstheme="minorHAnsi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7</w:t>
      </w:r>
    </w:p>
    <w:p w14:paraId="77D5EB95" w14:textId="77777777" w:rsidR="003825B4" w:rsidRPr="00BA17F6" w:rsidRDefault="003825B4" w:rsidP="00BA17F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4BBA8C4" w14:textId="77777777" w:rsidR="003825B4" w:rsidRPr="00BA17F6" w:rsidRDefault="00BA17F6" w:rsidP="00BA17F6">
      <w:pPr>
        <w:ind w:left="100" w:right="8419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ages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z w:val="22"/>
          <w:szCs w:val="22"/>
        </w:rPr>
        <w:t>Of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>s</w:t>
      </w:r>
    </w:p>
    <w:p w14:paraId="0E465354" w14:textId="77777777" w:rsidR="003825B4" w:rsidRPr="00BA17F6" w:rsidRDefault="003825B4" w:rsidP="00BA17F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AF7751D" w14:textId="77777777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are</w:t>
      </w:r>
      <w:r w:rsidRPr="00BA17F6">
        <w:rPr>
          <w:rFonts w:asciiTheme="minorHAnsi" w:eastAsia="Arial" w:hAnsiTheme="minorHAnsi" w:cstheme="minorHAnsi"/>
          <w:sz w:val="22"/>
          <w:szCs w:val="22"/>
        </w:rPr>
        <w:t>:</w:t>
      </w:r>
    </w:p>
    <w:p w14:paraId="4254AAD5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yea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our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in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pu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xxx</w:t>
      </w:r>
      <w:r w:rsidRPr="00BA17F6">
        <w:rPr>
          <w:rFonts w:asciiTheme="minorHAnsi" w:eastAsia="Arial" w:hAnsiTheme="minorHAnsi" w:cstheme="minorHAnsi"/>
          <w:sz w:val="22"/>
          <w:szCs w:val="22"/>
        </w:rPr>
        <w:t>x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52A8A4A" w14:textId="77777777" w:rsidR="003825B4" w:rsidRPr="00BA17F6" w:rsidRDefault="003825B4" w:rsidP="00BA17F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C081BB7" w14:textId="77777777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Language</w:t>
      </w:r>
      <w:r w:rsidRPr="00BA17F6">
        <w:rPr>
          <w:rFonts w:asciiTheme="minorHAnsi" w:eastAsia="Arial" w:hAnsiTheme="minorHAnsi" w:cstheme="minorHAnsi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/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are:</w:t>
      </w:r>
    </w:p>
    <w:p w14:paraId="2E1C055C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VB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>Q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z w:val="22"/>
          <w:szCs w:val="22"/>
        </w:rPr>
        <w:t>,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A17F6">
        <w:rPr>
          <w:rFonts w:asciiTheme="minorHAnsi" w:eastAsia="Arial" w:hAnsiTheme="minorHAnsi" w:cstheme="minorHAnsi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z w:val="22"/>
          <w:szCs w:val="22"/>
        </w:rPr>
        <w:t>L</w:t>
      </w:r>
    </w:p>
    <w:p w14:paraId="04067803" w14:textId="77777777" w:rsidR="003825B4" w:rsidRPr="00BA17F6" w:rsidRDefault="003825B4" w:rsidP="00BA17F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142830D" w14:textId="21122C64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0139DC5C" w14:textId="513DCE0C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jec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-“</w:t>
      </w:r>
      <w:r w:rsidRPr="00BA17F6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Ca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ta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BA17F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nag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t”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23C75A83" w14:textId="77777777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BA17F6">
        <w:rPr>
          <w:rFonts w:asciiTheme="minorHAnsi" w:eastAsia="Arial" w:hAnsiTheme="minorHAnsi" w:cstheme="minorHAnsi"/>
          <w:sz w:val="22"/>
          <w:szCs w:val="22"/>
        </w:rPr>
        <w:t>je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BA17F6">
        <w:rPr>
          <w:rFonts w:asciiTheme="minorHAnsi" w:eastAsia="Arial" w:hAnsiTheme="minorHAnsi" w:cstheme="minorHAnsi"/>
          <w:sz w:val="22"/>
          <w:szCs w:val="22"/>
        </w:rPr>
        <w:t>a-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z w:val="22"/>
          <w:szCs w:val="22"/>
        </w:rPr>
        <w:t>in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</w:p>
    <w:p w14:paraId="31E82A0F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-Co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pan</w:t>
      </w:r>
      <w:r w:rsidRPr="00BA17F6">
        <w:rPr>
          <w:rFonts w:asciiTheme="minorHAnsi" w:eastAsia="Arial" w:hAnsiTheme="minorHAnsi" w:cstheme="minorHAnsi"/>
          <w:sz w:val="22"/>
          <w:szCs w:val="22"/>
        </w:rPr>
        <w:t>y 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“xxxx</w:t>
      </w:r>
      <w:r w:rsidRPr="00BA17F6">
        <w:rPr>
          <w:rFonts w:asciiTheme="minorHAnsi" w:eastAsia="Arial" w:hAnsiTheme="minorHAnsi" w:cstheme="minorHAnsi"/>
          <w:sz w:val="22"/>
          <w:szCs w:val="22"/>
        </w:rPr>
        <w:t>x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BA17F6">
        <w:rPr>
          <w:rFonts w:asciiTheme="minorHAnsi" w:eastAsia="Arial" w:hAnsiTheme="minorHAnsi" w:cstheme="minorHAnsi"/>
          <w:sz w:val="22"/>
          <w:szCs w:val="22"/>
        </w:rPr>
        <w:t>ia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32A257F4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-Dura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ion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2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A17F6">
        <w:rPr>
          <w:rFonts w:asciiTheme="minorHAnsi" w:eastAsia="Arial" w:hAnsiTheme="minorHAnsi" w:cstheme="minorHAnsi"/>
          <w:sz w:val="22"/>
          <w:szCs w:val="22"/>
        </w:rPr>
        <w:t>s</w:t>
      </w:r>
    </w:p>
    <w:p w14:paraId="19150D50" w14:textId="77777777" w:rsidR="003825B4" w:rsidRPr="00BA17F6" w:rsidRDefault="003825B4" w:rsidP="00BA17F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7AC73D7" w14:textId="77777777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IEV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DE4E307" w14:textId="77777777" w:rsidR="003825B4" w:rsidRPr="00BA17F6" w:rsidRDefault="003825B4" w:rsidP="00BA17F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0E62C28" w14:textId="77777777" w:rsidR="003825B4" w:rsidRPr="00BA17F6" w:rsidRDefault="003825B4" w:rsidP="00BA17F6">
      <w:pPr>
        <w:rPr>
          <w:rFonts w:asciiTheme="minorHAnsi" w:hAnsiTheme="minorHAnsi" w:cstheme="minorHAnsi"/>
          <w:sz w:val="22"/>
          <w:szCs w:val="22"/>
        </w:rPr>
      </w:pPr>
    </w:p>
    <w:p w14:paraId="3938BF3E" w14:textId="77777777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-Lea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ron</w:t>
      </w:r>
      <w:r w:rsidRPr="00BA17F6">
        <w:rPr>
          <w:rFonts w:asciiTheme="minorHAnsi" w:eastAsia="Arial" w:hAnsiTheme="minorHAnsi" w:cstheme="minorHAnsi"/>
          <w:sz w:val="22"/>
          <w:szCs w:val="22"/>
        </w:rPr>
        <w:t>t in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organ</w:t>
      </w:r>
      <w:r w:rsidRPr="00BA17F6">
        <w:rPr>
          <w:rFonts w:asciiTheme="minorHAnsi" w:eastAsia="Arial" w:hAnsiTheme="minorHAnsi" w:cstheme="minorHAnsi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evera</w:t>
      </w:r>
      <w:r w:rsidRPr="00BA17F6">
        <w:rPr>
          <w:rFonts w:asciiTheme="minorHAnsi" w:eastAsia="Arial" w:hAnsiTheme="minorHAnsi" w:cstheme="minorHAnsi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an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event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gradua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ion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>ll</w:t>
      </w:r>
      <w:r w:rsidRPr="00BA17F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gradua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ion le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ve</w:t>
      </w:r>
      <w:r w:rsidRPr="00BA17F6">
        <w:rPr>
          <w:rFonts w:asciiTheme="minorHAnsi" w:eastAsia="Arial" w:hAnsiTheme="minorHAnsi" w:cstheme="minorHAnsi"/>
          <w:sz w:val="22"/>
          <w:szCs w:val="22"/>
        </w:rPr>
        <w:t>l.</w:t>
      </w:r>
    </w:p>
    <w:p w14:paraId="510D76A7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ion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in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anage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ion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ys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z w:val="22"/>
          <w:szCs w:val="22"/>
        </w:rPr>
        <w:t>” in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BA17F6">
        <w:rPr>
          <w:rFonts w:asciiTheme="minorHAnsi" w:eastAsia="Arial" w:hAnsiTheme="minorHAnsi" w:cstheme="minorHAnsi"/>
          <w:sz w:val="22"/>
          <w:szCs w:val="22"/>
        </w:rPr>
        <w:t>1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da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h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ober</w:t>
      </w:r>
      <w:r w:rsidRPr="00BA17F6">
        <w:rPr>
          <w:rFonts w:asciiTheme="minorHAnsi" w:eastAsia="Arial" w:hAnsiTheme="minorHAnsi" w:cstheme="minorHAnsi"/>
          <w:sz w:val="22"/>
          <w:szCs w:val="22"/>
        </w:rPr>
        <w:t>.</w:t>
      </w:r>
    </w:p>
    <w:p w14:paraId="0C8DC94D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ion in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Con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” in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ven</w:t>
      </w:r>
      <w:r w:rsidRPr="00BA17F6">
        <w:rPr>
          <w:rFonts w:asciiTheme="minorHAnsi" w:eastAsia="Arial" w:hAnsiTheme="minorHAnsi" w:cstheme="minorHAnsi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“Conos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za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BA17F6">
        <w:rPr>
          <w:rFonts w:asciiTheme="minorHAnsi" w:eastAsia="Arial" w:hAnsiTheme="minorHAnsi" w:cstheme="minorHAnsi"/>
          <w:sz w:val="22"/>
          <w:szCs w:val="22"/>
        </w:rPr>
        <w:t>1</w:t>
      </w:r>
    </w:p>
    <w:p w14:paraId="36704047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ion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in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“Corpora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A17F6">
        <w:rPr>
          <w:rFonts w:asciiTheme="minorHAnsi" w:eastAsia="Arial" w:hAnsiTheme="minorHAnsi" w:cstheme="minorHAnsi"/>
          <w:sz w:val="22"/>
          <w:szCs w:val="22"/>
        </w:rPr>
        <w:t>”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in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ven</w:t>
      </w:r>
      <w:r w:rsidRPr="00BA17F6">
        <w:rPr>
          <w:rFonts w:asciiTheme="minorHAnsi" w:eastAsia="Arial" w:hAnsiTheme="minorHAnsi" w:cstheme="minorHAnsi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“U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aan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BA17F6">
        <w:rPr>
          <w:rFonts w:asciiTheme="minorHAnsi" w:eastAsia="Arial" w:hAnsiTheme="minorHAnsi" w:cstheme="minorHAnsi"/>
          <w:sz w:val="22"/>
          <w:szCs w:val="22"/>
        </w:rPr>
        <w:t>1</w:t>
      </w:r>
    </w:p>
    <w:p w14:paraId="0B5EAB34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2n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ion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in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“H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our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anag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”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z w:val="22"/>
          <w:szCs w:val="22"/>
        </w:rPr>
        <w:t>in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i</w:t>
      </w:r>
      <w:r w:rsidRPr="00BA17F6">
        <w:rPr>
          <w:rFonts w:asciiTheme="minorHAnsi" w:eastAsia="Arial" w:hAnsiTheme="minorHAnsi" w:cstheme="minorHAnsi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BA17F6">
        <w:rPr>
          <w:rFonts w:asciiTheme="minorHAnsi" w:eastAsia="Arial" w:hAnsiTheme="minorHAnsi" w:cstheme="minorHAnsi"/>
          <w:sz w:val="22"/>
          <w:szCs w:val="22"/>
        </w:rPr>
        <w:t>1</w:t>
      </w:r>
    </w:p>
    <w:p w14:paraId="49DAA156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  <w:sectPr w:rsidR="003825B4" w:rsidRPr="00BA17F6">
          <w:pgSz w:w="12240" w:h="15840"/>
          <w:pgMar w:top="1480" w:right="1560" w:bottom="280" w:left="1340" w:header="720" w:footer="720" w:gutter="0"/>
          <w:cols w:space="720"/>
        </w:sect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rgan</w:t>
      </w:r>
      <w:r w:rsidRPr="00BA17F6">
        <w:rPr>
          <w:rFonts w:asciiTheme="minorHAnsi" w:eastAsia="Arial" w:hAnsiTheme="minorHAnsi" w:cstheme="minorHAnsi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ze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Co</w:t>
      </w:r>
      <w:r w:rsidRPr="00BA17F6">
        <w:rPr>
          <w:rFonts w:asciiTheme="minorHAnsi" w:eastAsia="Arial" w:hAnsiTheme="minorHAnsi" w:cstheme="minorHAnsi"/>
          <w:sz w:val="22"/>
          <w:szCs w:val="22"/>
        </w:rPr>
        <w:t>ll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ag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Co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ion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in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BA17F6">
        <w:rPr>
          <w:rFonts w:asciiTheme="minorHAnsi" w:eastAsia="Arial" w:hAnsiTheme="minorHAnsi" w:cstheme="minorHAnsi"/>
          <w:sz w:val="22"/>
          <w:szCs w:val="22"/>
        </w:rPr>
        <w:t>1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Leve</w:t>
      </w:r>
      <w:r w:rsidRPr="00BA17F6">
        <w:rPr>
          <w:rFonts w:asciiTheme="minorHAnsi" w:eastAsia="Arial" w:hAnsiTheme="minorHAnsi" w:cstheme="minorHAnsi"/>
          <w:sz w:val="22"/>
          <w:szCs w:val="22"/>
        </w:rPr>
        <w:t>l.</w:t>
      </w:r>
    </w:p>
    <w:p w14:paraId="636C49F7" w14:textId="77777777" w:rsidR="003825B4" w:rsidRPr="00BA17F6" w:rsidRDefault="00BA17F6" w:rsidP="00BA17F6">
      <w:pPr>
        <w:spacing w:before="7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PE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C5E6DE2" w14:textId="77777777" w:rsidR="003825B4" w:rsidRPr="00BA17F6" w:rsidRDefault="003825B4" w:rsidP="00BA17F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DAA592E" w14:textId="77777777" w:rsidR="003825B4" w:rsidRPr="00BA17F6" w:rsidRDefault="003825B4" w:rsidP="00BA17F6">
      <w:pPr>
        <w:rPr>
          <w:rFonts w:asciiTheme="minorHAnsi" w:hAnsiTheme="minorHAnsi" w:cstheme="minorHAnsi"/>
          <w:sz w:val="22"/>
          <w:szCs w:val="22"/>
        </w:rPr>
      </w:pPr>
    </w:p>
    <w:p w14:paraId="6B2C30FF" w14:textId="77777777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z w:val="22"/>
          <w:szCs w:val="22"/>
        </w:rPr>
        <w:t>G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le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ader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A17F6">
        <w:rPr>
          <w:rFonts w:asciiTheme="minorHAnsi" w:eastAsia="Arial" w:hAnsiTheme="minorHAnsi" w:cstheme="minorHAnsi"/>
          <w:sz w:val="22"/>
          <w:szCs w:val="22"/>
        </w:rPr>
        <w:t>ip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A17F6">
        <w:rPr>
          <w:rFonts w:asciiTheme="minorHAnsi" w:eastAsia="Arial" w:hAnsiTheme="minorHAnsi" w:cstheme="minorHAnsi"/>
          <w:sz w:val="22"/>
          <w:szCs w:val="22"/>
        </w:rPr>
        <w:t>ill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goa</w:t>
      </w:r>
      <w:r w:rsidRPr="00BA17F6">
        <w:rPr>
          <w:rFonts w:asciiTheme="minorHAnsi" w:eastAsia="Arial" w:hAnsiTheme="minorHAnsi" w:cstheme="minorHAnsi"/>
          <w:sz w:val="22"/>
          <w:szCs w:val="22"/>
        </w:rPr>
        <w:t>l,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va</w:t>
      </w:r>
      <w:r w:rsidRPr="00BA17F6">
        <w:rPr>
          <w:rFonts w:asciiTheme="minorHAnsi" w:eastAsia="Arial" w:hAnsiTheme="minorHAnsi" w:cstheme="minorHAnsi"/>
          <w:sz w:val="22"/>
          <w:szCs w:val="22"/>
        </w:rPr>
        <w:t>lu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io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608712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ron</w:t>
      </w:r>
      <w:r w:rsidRPr="00BA17F6">
        <w:rPr>
          <w:rFonts w:asciiTheme="minorHAnsi" w:eastAsia="Arial" w:hAnsiTheme="minorHAnsi" w:cstheme="minorHAnsi"/>
          <w:sz w:val="22"/>
          <w:szCs w:val="22"/>
        </w:rPr>
        <w:t>g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rob</w:t>
      </w:r>
      <w:r w:rsidRPr="00BA17F6">
        <w:rPr>
          <w:rFonts w:asciiTheme="minorHAnsi" w:eastAsia="Arial" w:hAnsiTheme="minorHAnsi" w:cstheme="minorHAnsi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A17F6">
        <w:rPr>
          <w:rFonts w:asciiTheme="minorHAnsi" w:eastAsia="Arial" w:hAnsiTheme="minorHAnsi" w:cstheme="minorHAnsi"/>
          <w:sz w:val="22"/>
          <w:szCs w:val="22"/>
        </w:rPr>
        <w:t>ing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A17F6">
        <w:rPr>
          <w:rFonts w:asciiTheme="minorHAnsi" w:eastAsia="Arial" w:hAnsiTheme="minorHAnsi" w:cstheme="minorHAnsi"/>
          <w:sz w:val="22"/>
          <w:szCs w:val="22"/>
        </w:rPr>
        <w:t>il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qu</w:t>
      </w:r>
      <w:r w:rsidRPr="00BA17F6">
        <w:rPr>
          <w:rFonts w:asciiTheme="minorHAnsi" w:eastAsia="Arial" w:hAnsiTheme="minorHAnsi" w:cstheme="minorHAnsi"/>
          <w:sz w:val="22"/>
          <w:szCs w:val="22"/>
        </w:rPr>
        <w:t>i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ly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BA17F6">
        <w:rPr>
          <w:rFonts w:asciiTheme="minorHAnsi" w:eastAsia="Arial" w:hAnsiTheme="minorHAnsi" w:cstheme="minorHAnsi"/>
          <w:sz w:val="22"/>
          <w:szCs w:val="22"/>
        </w:rPr>
        <w:t>d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z w:val="22"/>
          <w:szCs w:val="22"/>
        </w:rPr>
        <w:t>irl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A17F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72A8EB0" w14:textId="77777777" w:rsidR="003825B4" w:rsidRPr="00BA17F6" w:rsidRDefault="003825B4" w:rsidP="00BA17F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6B0C4EA" w14:textId="77777777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PE</w:t>
      </w:r>
      <w:r w:rsidRPr="00BA17F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A17F6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A17F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VI</w:t>
      </w:r>
      <w:r w:rsidRPr="00BA17F6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667F09B7" w14:textId="77777777" w:rsidR="003825B4" w:rsidRPr="00BA17F6" w:rsidRDefault="003825B4" w:rsidP="00BA17F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2A4A0FA" w14:textId="77777777" w:rsidR="003825B4" w:rsidRPr="00BA17F6" w:rsidRDefault="003825B4" w:rsidP="00BA17F6">
      <w:pPr>
        <w:rPr>
          <w:rFonts w:asciiTheme="minorHAnsi" w:hAnsiTheme="minorHAnsi" w:cstheme="minorHAnsi"/>
          <w:sz w:val="22"/>
          <w:szCs w:val="22"/>
        </w:rPr>
      </w:pPr>
    </w:p>
    <w:p w14:paraId="70C05515" w14:textId="77777777" w:rsidR="003825B4" w:rsidRPr="00BA17F6" w:rsidRDefault="00BA17F6" w:rsidP="00BA17F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z w:val="22"/>
          <w:szCs w:val="22"/>
        </w:rPr>
        <w:t>Fath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A17F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:</w:t>
      </w:r>
    </w:p>
    <w:p w14:paraId="1D8D04A9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-Da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A17F6">
        <w:rPr>
          <w:rFonts w:asciiTheme="minorHAnsi" w:eastAsia="Arial" w:hAnsiTheme="minorHAnsi" w:cstheme="minorHAnsi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A17F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A17F6">
        <w:rPr>
          <w:rFonts w:asciiTheme="minorHAnsi" w:eastAsia="Arial" w:hAnsiTheme="minorHAnsi" w:cstheme="minorHAnsi"/>
          <w:sz w:val="22"/>
          <w:szCs w:val="22"/>
        </w:rPr>
        <w:t>irth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:</w:t>
      </w:r>
    </w:p>
    <w:p w14:paraId="45F88EF3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-Language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>:</w:t>
      </w:r>
    </w:p>
    <w:p w14:paraId="6B90EC06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A17F6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BA17F6">
        <w:rPr>
          <w:rFonts w:asciiTheme="minorHAnsi" w:eastAsia="Arial" w:hAnsiTheme="minorHAnsi" w:cstheme="minorHAnsi"/>
          <w:sz w:val="22"/>
          <w:szCs w:val="22"/>
        </w:rPr>
        <w:t>:</w:t>
      </w:r>
    </w:p>
    <w:p w14:paraId="31BB83AA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-Hobb</w:t>
      </w:r>
      <w:r w:rsidRPr="00BA17F6">
        <w:rPr>
          <w:rFonts w:asciiTheme="minorHAnsi" w:eastAsia="Arial" w:hAnsiTheme="minorHAnsi" w:cstheme="minorHAnsi"/>
          <w:sz w:val="22"/>
          <w:szCs w:val="22"/>
        </w:rPr>
        <w:t>ies</w:t>
      </w:r>
      <w:r w:rsidRPr="00BA17F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A17F6">
        <w:rPr>
          <w:rFonts w:asciiTheme="minorHAnsi" w:eastAsia="Arial" w:hAnsiTheme="minorHAnsi" w:cstheme="minorHAnsi"/>
          <w:sz w:val="22"/>
          <w:szCs w:val="22"/>
        </w:rPr>
        <w:t>:</w:t>
      </w:r>
    </w:p>
    <w:p w14:paraId="01B6D060" w14:textId="77777777" w:rsidR="003825B4" w:rsidRPr="00BA17F6" w:rsidRDefault="00BA17F6" w:rsidP="00BA17F6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A17F6">
        <w:rPr>
          <w:rFonts w:asciiTheme="minorHAnsi" w:eastAsia="Arial" w:hAnsiTheme="minorHAnsi" w:cstheme="minorHAnsi"/>
          <w:spacing w:val="-1"/>
          <w:sz w:val="22"/>
          <w:szCs w:val="22"/>
        </w:rPr>
        <w:t>ddre</w:t>
      </w:r>
      <w:r w:rsidRPr="00BA17F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A17F6">
        <w:rPr>
          <w:rFonts w:asciiTheme="minorHAnsi" w:eastAsia="Arial" w:hAnsiTheme="minorHAnsi" w:cstheme="minorHAnsi"/>
          <w:sz w:val="22"/>
          <w:szCs w:val="22"/>
        </w:rPr>
        <w:t>s :</w:t>
      </w:r>
    </w:p>
    <w:sectPr w:rsidR="003825B4" w:rsidRPr="00BA17F6">
      <w:pgSz w:w="12240" w:h="15840"/>
      <w:pgMar w:top="138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04C0A"/>
    <w:multiLevelType w:val="multilevel"/>
    <w:tmpl w:val="E06AE7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5B4"/>
    <w:rsid w:val="003825B4"/>
    <w:rsid w:val="00BA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7EE45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2021-06-19T11:11:00Z</dcterms:created>
  <dcterms:modified xsi:type="dcterms:W3CDTF">2021-06-19T11:16:00Z</dcterms:modified>
</cp:coreProperties>
</file>